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4A8AC7DE" w:rsidR="00A473BE" w:rsidRPr="00802AC7" w:rsidRDefault="00EB742C" w:rsidP="00EB742C">
      <w:pPr>
        <w:pStyle w:val="Akapitzlist"/>
        <w:spacing w:before="120" w:line="276" w:lineRule="auto"/>
        <w:ind w:left="284"/>
        <w:jc w:val="right"/>
        <w:outlineLvl w:val="0"/>
        <w:rPr>
          <w:rFonts w:ascii="Verdana" w:hAnsi="Verdana" w:cstheme="minorHAnsi"/>
          <w:b/>
          <w:sz w:val="18"/>
          <w:szCs w:val="18"/>
        </w:rPr>
      </w:pPr>
      <w:r>
        <w:rPr>
          <w:rFonts w:ascii="Verdana" w:hAnsi="Verdana" w:cstheme="minorHAnsi"/>
          <w:b/>
          <w:sz w:val="18"/>
          <w:szCs w:val="18"/>
        </w:rPr>
        <w:t>Część 4</w:t>
      </w: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23FC6641" w:rsidR="002507AB" w:rsidRPr="0030264E" w:rsidRDefault="0009434E" w:rsidP="0009434E">
      <w:pPr>
        <w:spacing w:line="276" w:lineRule="auto"/>
        <w:ind w:left="360"/>
        <w:jc w:val="center"/>
        <w:outlineLvl w:val="0"/>
        <w:rPr>
          <w:rFonts w:ascii="Verdana" w:hAnsi="Verdana" w:cstheme="minorHAnsi"/>
          <w:b/>
          <w:color w:val="FF0000"/>
          <w:sz w:val="18"/>
          <w:szCs w:val="18"/>
        </w:rPr>
      </w:pPr>
      <w:r w:rsidRPr="0009434E">
        <w:rPr>
          <w:rFonts w:ascii="Verdana" w:hAnsi="Verdana" w:cstheme="minorHAnsi"/>
          <w:b/>
          <w:iCs/>
          <w:color w:val="FF0000"/>
          <w:sz w:val="18"/>
          <w:szCs w:val="18"/>
        </w:rPr>
        <w:t>„Wykonanie dokumentacji projektowej oraz wymianę istniejącej linii napowietrznej nN wraz przyłączami na terenie Rejonu Energetycznego Łowicz w miejscowości Złaków Kościelny – obręb stacji 15/0,4kV 44-0871 Złaków Kościelny 3, gm. Zduny”</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E0062D"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0A25E276" w14:textId="5E82CCF4" w:rsidR="00E0062D" w:rsidRPr="00E0062D" w:rsidRDefault="00E0062D" w:rsidP="00E0062D">
      <w:pPr>
        <w:pStyle w:val="Styl2"/>
        <w:rPr>
          <w:color w:val="FF0000"/>
        </w:rPr>
      </w:pPr>
      <w:r>
        <w:rPr>
          <w:color w:val="FF0000"/>
        </w:rPr>
        <w:t>u</w:t>
      </w:r>
      <w:r w:rsidRPr="00C04542">
        <w:rPr>
          <w:color w:val="FF0000"/>
        </w:rPr>
        <w:t xml:space="preserve">zgodnienie z gestorami sieci światłowodowych przebudowy sieci napowietrznej </w:t>
      </w:r>
      <w:proofErr w:type="spellStart"/>
      <w:r w:rsidRPr="00C04542">
        <w:rPr>
          <w:color w:val="FF0000"/>
        </w:rPr>
        <w:t>nN.</w:t>
      </w:r>
      <w:proofErr w:type="spellEnd"/>
    </w:p>
    <w:p w14:paraId="49FAADCD" w14:textId="17F12D5E"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w:t>
      </w:r>
      <w:r w:rsidR="00EB742C">
        <w:rPr>
          <w:rFonts w:ascii="Verdana" w:hAnsi="Verdana" w:cstheme="minorHAnsi"/>
          <w:b/>
          <w:sz w:val="18"/>
          <w:szCs w:val="18"/>
          <w:u w:val="single"/>
        </w:rPr>
        <w:t>OPZ</w:t>
      </w:r>
      <w:r w:rsidR="00CB4209" w:rsidRPr="00802AC7">
        <w:rPr>
          <w:rFonts w:ascii="Verdana" w:hAnsi="Verdana" w:cstheme="minorHAnsi"/>
          <w:b/>
          <w:sz w:val="18"/>
          <w:szCs w:val="18"/>
          <w:u w:val="single"/>
        </w:rPr>
        <w:t>.</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F3EF722"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E0062D">
        <w:rPr>
          <w:rFonts w:ascii="Verdana" w:hAnsi="Verdana" w:cstheme="minorHAnsi"/>
          <w:color w:val="FF0000"/>
          <w:sz w:val="18"/>
          <w:szCs w:val="18"/>
        </w:rPr>
        <w:t xml:space="preserve"> Łowicz</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w:t>
      </w:r>
      <w:r w:rsidRPr="00802AC7">
        <w:rPr>
          <w:rFonts w:ascii="Verdana" w:hAnsi="Verdana" w:cstheme="minorHAnsi"/>
          <w:sz w:val="18"/>
          <w:szCs w:val="18"/>
        </w:rPr>
        <w:lastRenderedPageBreak/>
        <w:t xml:space="preserve">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06197DD1"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w:t>
      </w:r>
      <w:r w:rsidR="00EB742C">
        <w:rPr>
          <w:rFonts w:ascii="Verdana" w:hAnsi="Verdana" w:cstheme="minorHAnsi"/>
          <w:b/>
          <w:sz w:val="18"/>
          <w:szCs w:val="18"/>
        </w:rPr>
        <w:t>OPZ</w:t>
      </w:r>
      <w:r w:rsidR="00AB5CC4" w:rsidRPr="00802AC7">
        <w:rPr>
          <w:rFonts w:ascii="Verdana" w:hAnsi="Verdana" w:cstheme="minorHAnsi"/>
          <w:b/>
          <w:sz w:val="18"/>
          <w:szCs w:val="18"/>
        </w:rPr>
        <w:t>.</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5BB5381B"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E0062D">
        <w:rPr>
          <w:rFonts w:ascii="Verdana" w:hAnsi="Verdana" w:cstheme="minorHAnsi"/>
          <w:b/>
          <w:bCs/>
          <w:i/>
          <w:iCs/>
          <w:color w:val="FF0000"/>
          <w:sz w:val="18"/>
          <w:szCs w:val="18"/>
        </w:rPr>
        <w:t>Łowicz</w:t>
      </w:r>
      <w:r w:rsidR="0089020B" w:rsidRPr="0089020B">
        <w:rPr>
          <w:rFonts w:ascii="Verdana" w:hAnsi="Verdana" w:cstheme="minorHAnsi"/>
          <w:b/>
          <w:bCs/>
          <w:i/>
          <w:iCs/>
          <w:color w:val="FF0000"/>
          <w:sz w:val="18"/>
          <w:szCs w:val="18"/>
        </w:rPr>
        <w:t>, [</w:t>
      </w:r>
      <w:r w:rsidR="0009434E">
        <w:rPr>
          <w:rFonts w:ascii="Verdana" w:hAnsi="Verdana" w:cstheme="minorHAnsi"/>
          <w:b/>
          <w:bCs/>
          <w:i/>
          <w:iCs/>
          <w:color w:val="FF0000"/>
          <w:sz w:val="18"/>
          <w:szCs w:val="18"/>
        </w:rPr>
        <w:t>Złaków Kościelny</w:t>
      </w:r>
      <w:r w:rsidR="00E0062D">
        <w:rPr>
          <w:rFonts w:ascii="Verdana" w:hAnsi="Verdana" w:cstheme="minorHAnsi"/>
          <w:b/>
          <w:bCs/>
          <w:i/>
          <w:iCs/>
          <w:color w:val="FF0000"/>
          <w:sz w:val="18"/>
          <w:szCs w:val="18"/>
        </w:rPr>
        <w:t xml:space="preserve">, gm. </w:t>
      </w:r>
      <w:r w:rsidR="0009434E">
        <w:rPr>
          <w:rFonts w:ascii="Verdana" w:hAnsi="Verdana" w:cstheme="minorHAnsi"/>
          <w:b/>
          <w:bCs/>
          <w:i/>
          <w:iCs/>
          <w:color w:val="FF0000"/>
          <w:sz w:val="18"/>
          <w:szCs w:val="18"/>
        </w:rPr>
        <w:t>Zduny</w:t>
      </w:r>
      <w:r w:rsidR="0089020B" w:rsidRPr="0089020B">
        <w:rPr>
          <w:rFonts w:ascii="Verdana" w:hAnsi="Verdana" w:cstheme="minorHAnsi"/>
          <w:b/>
          <w:bCs/>
          <w:i/>
          <w:iCs/>
          <w:color w:val="FF0000"/>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default" r:id="rId15"/>
      <w:headerReference w:type="first" r:id="rId16"/>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BE5C" w14:textId="2AD5BE2A" w:rsidR="00906084" w:rsidRDefault="00906084">
    <w:pPr>
      <w:pStyle w:val="Nagwek"/>
    </w:pPr>
    <w:r>
      <w:rPr>
        <w:noProof/>
      </w:rPr>
      <mc:AlternateContent>
        <mc:Choice Requires="wps">
          <w:drawing>
            <wp:anchor distT="0" distB="0" distL="0" distR="0" simplePos="0" relativeHeight="251666432" behindDoc="0" locked="0" layoutInCell="1" allowOverlap="1" wp14:anchorId="64ED14C4" wp14:editId="50070926">
              <wp:simplePos x="635" y="635"/>
              <wp:positionH relativeFrom="page">
                <wp:align>right</wp:align>
              </wp:positionH>
              <wp:positionV relativeFrom="page">
                <wp:align>top</wp:align>
              </wp:positionV>
              <wp:extent cx="2783840" cy="376555"/>
              <wp:effectExtent l="0" t="0" r="0" b="4445"/>
              <wp:wrapNone/>
              <wp:docPr id="1518101788"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738C9515" w14:textId="73403EBC" w:rsidR="00906084" w:rsidRPr="00906084" w:rsidRDefault="00906084" w:rsidP="00906084">
                          <w:pPr>
                            <w:rPr>
                              <w:rFonts w:ascii="Calibri" w:eastAsia="Calibri" w:hAnsi="Calibri" w:cs="Calibri"/>
                              <w:noProof/>
                              <w:color w:val="008000"/>
                              <w:sz w:val="20"/>
                            </w:rPr>
                          </w:pPr>
                          <w:r w:rsidRPr="00906084">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ED14C4"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738C9515" w14:textId="73403EBC" w:rsidR="00906084" w:rsidRPr="00906084" w:rsidRDefault="00906084" w:rsidP="00906084">
                    <w:pPr>
                      <w:rPr>
                        <w:rFonts w:ascii="Calibri" w:eastAsia="Calibri" w:hAnsi="Calibri" w:cs="Calibri"/>
                        <w:noProof/>
                        <w:color w:val="008000"/>
                        <w:sz w:val="20"/>
                      </w:rPr>
                    </w:pPr>
                    <w:r w:rsidRPr="00906084">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52300C88"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731BE3" w14:textId="4878AE71" w:rsidR="00802AC7" w:rsidRPr="006B2C28" w:rsidRDefault="00906084" w:rsidP="00802AC7">
          <w:pPr>
            <w:suppressAutoHyphens/>
            <w:ind w:right="187"/>
            <w:rPr>
              <w:rFonts w:asciiTheme="majorHAnsi" w:hAnsiTheme="majorHAnsi"/>
              <w:color w:val="000000" w:themeColor="text1"/>
              <w:sz w:val="14"/>
              <w:szCs w:val="18"/>
            </w:rPr>
          </w:pPr>
          <w:r w:rsidRPr="00906084">
            <w:rPr>
              <w:rFonts w:asciiTheme="majorHAnsi" w:hAnsiTheme="majorHAnsi"/>
              <w:color w:val="000000" w:themeColor="text1"/>
              <w:sz w:val="14"/>
              <w:szCs w:val="18"/>
            </w:rPr>
            <w:t>POST/DYS/OLD/GZ/01504/2026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0FC56F30"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6ACC6E21"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71C50DFF">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185DAB67" w:rsidR="00802AC7" w:rsidRDefault="00906084" w:rsidP="00802AC7">
    <w:pPr>
      <w:pStyle w:val="Nagwek"/>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3D5DA86D" wp14:editId="09DB0430">
              <wp:simplePos x="0" y="0"/>
              <wp:positionH relativeFrom="page">
                <wp:posOffset>4704994</wp:posOffset>
              </wp:positionH>
              <wp:positionV relativeFrom="page">
                <wp:posOffset>53442</wp:posOffset>
              </wp:positionV>
              <wp:extent cx="2783840" cy="376555"/>
              <wp:effectExtent l="0" t="0" r="0" b="4445"/>
              <wp:wrapNone/>
              <wp:docPr id="1817860722"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8116DAA" w14:textId="6FA8D285" w:rsidR="00906084" w:rsidRPr="00906084" w:rsidRDefault="00906084" w:rsidP="00906084">
                          <w:pPr>
                            <w:rPr>
                              <w:rFonts w:ascii="Calibri" w:eastAsia="Calibri" w:hAnsi="Calibri" w:cs="Calibri"/>
                              <w:noProof/>
                              <w:color w:val="008000"/>
                              <w:sz w:val="20"/>
                            </w:rPr>
                          </w:pPr>
                          <w:r w:rsidRPr="00906084">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5DA86D"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370.45pt;margin-top:4.2pt;width:219.2pt;height:29.65pt;z-index:25166745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" filled="f" stroked="f">
              <v:fill o:detectmouseclick="t"/>
              <v:textbox style="mso-fit-shape-to-text:t" inset="0,15pt,20pt,0">
                <w:txbxContent>
                  <w:p w14:paraId="18116DAA" w14:textId="6FA8D285" w:rsidR="00906084" w:rsidRPr="00906084" w:rsidRDefault="00906084" w:rsidP="00906084">
                    <w:pPr>
                      <w:rPr>
                        <w:rFonts w:ascii="Calibri" w:eastAsia="Calibri" w:hAnsi="Calibri" w:cs="Calibri"/>
                        <w:noProof/>
                        <w:color w:val="008000"/>
                        <w:sz w:val="20"/>
                      </w:rPr>
                    </w:pPr>
                    <w:r w:rsidRPr="00906084">
                      <w:rPr>
                        <w:rFonts w:ascii="Calibri" w:eastAsia="Calibri" w:hAnsi="Calibri" w:cs="Calibri"/>
                        <w:noProof/>
                        <w:color w:val="008000"/>
                        <w:sz w:val="20"/>
                      </w:rPr>
                      <w:t>Do użytku wewnętrznego w PGE Dystrybucja S.A.</w:t>
                    </w: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5DA7FBA3" w:rsidR="00802AC7" w:rsidRPr="006E100D" w:rsidRDefault="00906084"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106D73E3" wp14:editId="2EE87EEE">
                    <wp:simplePos x="635" y="635"/>
                    <wp:positionH relativeFrom="page">
                      <wp:align>right</wp:align>
                    </wp:positionH>
                    <wp:positionV relativeFrom="page">
                      <wp:align>top</wp:align>
                    </wp:positionV>
                    <wp:extent cx="2783840" cy="376555"/>
                    <wp:effectExtent l="0" t="0" r="0" b="4445"/>
                    <wp:wrapNone/>
                    <wp:docPr id="1220415603"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6A71BD7F" w14:textId="287FAC19" w:rsidR="00906084" w:rsidRPr="00906084" w:rsidRDefault="00906084" w:rsidP="00906084">
                                <w:pPr>
                                  <w:rPr>
                                    <w:rFonts w:ascii="Calibri" w:eastAsia="Calibri" w:hAnsi="Calibri" w:cs="Calibri"/>
                                    <w:noProof/>
                                    <w:color w:val="008000"/>
                                    <w:sz w:val="20"/>
                                  </w:rPr>
                                </w:pPr>
                                <w:r w:rsidRPr="00906084">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6D73E3"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6A71BD7F" w14:textId="287FAC19" w:rsidR="00906084" w:rsidRPr="00906084" w:rsidRDefault="00906084" w:rsidP="00906084">
                          <w:pPr>
                            <w:rPr>
                              <w:rFonts w:ascii="Calibri" w:eastAsia="Calibri" w:hAnsi="Calibri" w:cs="Calibri"/>
                              <w:noProof/>
                              <w:color w:val="008000"/>
                              <w:sz w:val="20"/>
                            </w:rPr>
                          </w:pPr>
                          <w:r w:rsidRPr="00906084">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55698333"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24F"/>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434E"/>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4AB"/>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978"/>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BEB"/>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AF0"/>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4A58"/>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37C43"/>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1C52"/>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498"/>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6084"/>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2724"/>
    <w:rsid w:val="009235A1"/>
    <w:rsid w:val="00923BE8"/>
    <w:rsid w:val="009244D3"/>
    <w:rsid w:val="00925405"/>
    <w:rsid w:val="00926866"/>
    <w:rsid w:val="009309A0"/>
    <w:rsid w:val="009309AA"/>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69D3"/>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639"/>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614"/>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62D"/>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77AF1"/>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42C"/>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4.docx</dmsv2BaseFileName>
    <dmsv2BaseDisplayName xmlns="http://schemas.microsoft.com/sharepoint/v3">Załącznik nr 1 do SWZ - OPZ dla cz. 4</dmsv2BaseDisplayName>
    <dmsv2SWPP2ObjectNumber xmlns="http://schemas.microsoft.com/sharepoint/v3">POST/DYS/OLD/GZ/01504/2026                        </dmsv2SWPP2ObjectNumber>
    <dmsv2SWPP2SumMD5 xmlns="http://schemas.microsoft.com/sharepoint/v3">1efc921454c4ded8416268841e889032</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24998230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FJ3FSM7XJ42E-1649073643-21718</_dlc_DocId>
    <_dlc_DocIdUrl xmlns="a19cb1c7-c5c7-46d4-85ae-d83685407bba">
      <Url>https://swpp2.dms.gkpge.pl/sites/43/_layouts/15/DocIdRedir.aspx?ID=FJ3FSM7XJ42E-1649073643-21718</Url>
      <Description>FJ3FSM7XJ42E-1649073643-21718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CE2C2-6073-4D6F-8112-08DB8BE6D120}"/>
</file>

<file path=customXml/itemProps2.xml><?xml version="1.0" encoding="utf-8"?>
<ds:datastoreItem xmlns:ds="http://schemas.openxmlformats.org/officeDocument/2006/customXml" ds:itemID="{828ED2E0-0156-4E35-B046-EAB42755B227}">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1666</Words>
  <Characters>9997</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Jarosz Klaudia [PGE Dystr. O.Łódź]</cp:lastModifiedBy>
  <cp:revision>17</cp:revision>
  <cp:lastPrinted>2021-02-26T13:14:00Z</cp:lastPrinted>
  <dcterms:created xsi:type="dcterms:W3CDTF">2025-10-28T08:37:00Z</dcterms:created>
  <dcterms:modified xsi:type="dcterms:W3CDTF">2026-04-21T10:32:00Z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41b8b45c-9935-4561-ab44-9954e7307166</vt:lpwstr>
  </property>
  <property fmtid="{D5CDD505-2E9C-101B-9397-08002B2CF9AE}" pid="4" name="ClassificationContentMarkingHeaderShapeIds">
    <vt:lpwstr>48be1073,5a7c651c,6c5a5a72</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2026-04-21T10:30:56Z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ea821607-88b2-42db-bd99-80e78f47c94c</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